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FB34A" w14:textId="77777777" w:rsidR="00680309" w:rsidRPr="00CE7C97" w:rsidRDefault="00BA3FA7" w:rsidP="00CE7C97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CE7C97">
        <w:rPr>
          <w:rFonts w:asciiTheme="minorHAnsi" w:hAnsiTheme="minorHAnsi" w:cstheme="minorHAnsi"/>
          <w:sz w:val="22"/>
          <w:szCs w:val="22"/>
        </w:rPr>
        <w:pict w14:anchorId="03B55836">
          <v:group id="_x0000_s1032" style="position:absolute;margin-left:10pt;margin-top:23.9pt;width:568pt;height:0;z-index:-251659264;mso-position-horizontal-relative:page;mso-position-vertical-relative:page" coordorigin="200,478" coordsize="11360,0">
            <v:shape id="_x0000_s1033" style="position:absolute;left:200;top:478;width:11360;height:0" coordorigin="200,478" coordsize="11360,0" path="m200,478r11360,e" filled="f" strokeweight="1pt">
              <v:path arrowok="t"/>
            </v:shape>
            <w10:wrap anchorx="page" anchory="page"/>
          </v:group>
        </w:pict>
      </w:r>
      <w:r w:rsidRPr="00CE7C97">
        <w:rPr>
          <w:rFonts w:asciiTheme="minorHAnsi" w:hAnsiTheme="minorHAnsi" w:cstheme="minorHAnsi"/>
          <w:sz w:val="22"/>
          <w:szCs w:val="22"/>
        </w:rPr>
        <w:pict w14:anchorId="5F05D3BA">
          <v:group id="_x0000_s1030" style="position:absolute;margin-left:10pt;margin-top:801.9pt;width:568pt;height:0;z-index:-251660288;mso-position-horizontal-relative:page;mso-position-vertical-relative:page" coordorigin="200,16038" coordsize="11360,0">
            <v:shape id="_x0000_s1031" style="position:absolute;left:200;top:16038;width:11360;height:0" coordorigin="200,16038" coordsize="11360,0" path="m200,16038r11360,e" filled="f" strokeweight="1pt">
              <v:path arrowok="t"/>
            </v:shape>
            <w10:wrap anchorx="page" anchory="page"/>
          </v:group>
        </w:pict>
      </w:r>
    </w:p>
    <w:p w14:paraId="06619595" w14:textId="77777777" w:rsidR="00680309" w:rsidRPr="00CE7C97" w:rsidRDefault="00680309" w:rsidP="00CE7C97">
      <w:pPr>
        <w:rPr>
          <w:rFonts w:asciiTheme="minorHAnsi" w:hAnsiTheme="minorHAnsi" w:cstheme="minorHAnsi"/>
          <w:sz w:val="22"/>
          <w:szCs w:val="22"/>
        </w:rPr>
      </w:pPr>
    </w:p>
    <w:p w14:paraId="68B41D5D" w14:textId="77777777" w:rsidR="00680309" w:rsidRPr="00CE7C97" w:rsidRDefault="00680309" w:rsidP="00CE7C97">
      <w:pPr>
        <w:rPr>
          <w:rFonts w:asciiTheme="minorHAnsi" w:hAnsiTheme="minorHAnsi" w:cstheme="minorHAnsi"/>
          <w:sz w:val="22"/>
          <w:szCs w:val="22"/>
        </w:rPr>
      </w:pPr>
    </w:p>
    <w:p w14:paraId="3AEF39C8" w14:textId="77777777" w:rsidR="00CE7C97" w:rsidRPr="00CE7C97" w:rsidRDefault="00CE7C97" w:rsidP="00CE7C97">
      <w:pPr>
        <w:spacing w:before="1"/>
        <w:ind w:left="147" w:right="9270"/>
        <w:rPr>
          <w:rFonts w:asciiTheme="minorHAnsi" w:hAnsiTheme="minorHAnsi" w:cstheme="minorHAnsi"/>
          <w:sz w:val="22"/>
          <w:szCs w:val="22"/>
        </w:rPr>
      </w:pPr>
      <w:r w:rsidRPr="00CE7C97">
        <w:rPr>
          <w:rFonts w:asciiTheme="minorHAnsi" w:hAnsiTheme="minorHAnsi" w:cstheme="minorHAnsi"/>
          <w:sz w:val="22"/>
          <w:szCs w:val="22"/>
        </w:rPr>
        <w:t>Tyrese Vu</w:t>
      </w:r>
    </w:p>
    <w:p w14:paraId="42A5D1F9" w14:textId="3945843F" w:rsidR="00680309" w:rsidRPr="00CE7C97" w:rsidRDefault="00BA3FA7" w:rsidP="00CE7C97">
      <w:pPr>
        <w:spacing w:before="1"/>
        <w:ind w:left="147" w:right="9270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B-312,Vallabh   </w:t>
      </w:r>
      <w:r w:rsidRPr="00CE7C97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Vihar, Sector-46,</w:t>
      </w:r>
    </w:p>
    <w:p w14:paraId="6E752036" w14:textId="77777777" w:rsidR="00680309" w:rsidRPr="00CE7C97" w:rsidRDefault="00BA3FA7" w:rsidP="00CE7C97">
      <w:pPr>
        <w:ind w:left="147" w:right="97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Gurgaon-122003</w:t>
      </w:r>
    </w:p>
    <w:p w14:paraId="1E61A0E5" w14:textId="77777777" w:rsidR="00680309" w:rsidRPr="00CE7C97" w:rsidRDefault="00BA3FA7" w:rsidP="00CE7C97">
      <w:pPr>
        <w:spacing w:before="1"/>
        <w:ind w:left="147" w:right="100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Haryana,India</w:t>
      </w:r>
    </w:p>
    <w:p w14:paraId="22662C9D" w14:textId="1BD17DD2" w:rsidR="00680309" w:rsidRPr="00CE7C97" w:rsidRDefault="00BA3FA7" w:rsidP="00CE7C97">
      <w:pPr>
        <w:spacing w:before="1"/>
        <w:ind w:left="147" w:right="8534"/>
        <w:jc w:val="both"/>
        <w:rPr>
          <w:rFonts w:asciiTheme="minorHAnsi" w:eastAsia="Arial" w:hAnsiTheme="minorHAnsi" w:cstheme="minorHAnsi"/>
          <w:sz w:val="22"/>
          <w:szCs w:val="22"/>
        </w:rPr>
      </w:pPr>
      <w:hyperlink r:id="rId7">
        <w:r w:rsidR="00CE7C97" w:rsidRPr="00CE7C97">
          <w:rPr>
            <w:rFonts w:asciiTheme="minorHAnsi" w:eastAsia="Arial" w:hAnsiTheme="minorHAnsi" w:cstheme="minorHAnsi"/>
            <w:sz w:val="22"/>
            <w:szCs w:val="22"/>
          </w:rPr>
          <w:t>tyrese@gmail.com</w:t>
        </w:r>
      </w:hyperlink>
    </w:p>
    <w:p w14:paraId="44CA3816" w14:textId="77777777" w:rsidR="00680309" w:rsidRPr="00CE7C97" w:rsidRDefault="00BA3FA7" w:rsidP="00CE7C97">
      <w:pPr>
        <w:spacing w:before="1"/>
        <w:ind w:left="147" w:right="95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Phone: 9847241138</w:t>
      </w:r>
    </w:p>
    <w:p w14:paraId="1CD66E8C" w14:textId="77777777" w:rsidR="00680309" w:rsidRPr="00CE7C97" w:rsidRDefault="00BA3FA7" w:rsidP="00CE7C97">
      <w:pPr>
        <w:spacing w:before="1"/>
        <w:ind w:left="147" w:right="104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Objective</w:t>
      </w:r>
    </w:p>
    <w:p w14:paraId="695BC06E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FF2386A" w14:textId="77777777" w:rsidR="00680309" w:rsidRPr="00CE7C97" w:rsidRDefault="00BA3FA7" w:rsidP="00CE7C97">
      <w:pPr>
        <w:ind w:left="147" w:right="822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Seeking a position of Programmer/Developer in the field of IT where fresh talent will add value to operations and utilize my skills and abilities. Technical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 Summary</w:t>
      </w:r>
    </w:p>
    <w:p w14:paraId="0A6B2F66" w14:textId="77777777" w:rsidR="00680309" w:rsidRPr="00CE7C97" w:rsidRDefault="00680309" w:rsidP="00CE7C9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061D51" w14:textId="77777777" w:rsidR="00680309" w:rsidRPr="00CE7C97" w:rsidRDefault="00BA3FA7" w:rsidP="00CE7C97">
      <w:pPr>
        <w:ind w:left="147" w:right="5102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Areas of expertise: 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Oracle 9i, SQL Server,.NET(ASP.NET, C#) Sound Knowledge of: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C, C++, Java</w:t>
      </w:r>
    </w:p>
    <w:p w14:paraId="7E9F8E47" w14:textId="77777777" w:rsidR="00680309" w:rsidRPr="00CE7C97" w:rsidRDefault="00BA3FA7" w:rsidP="00CE7C97">
      <w:pPr>
        <w:ind w:left="203" w:right="7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- Undertaken project dealing with data processing &amp; Application development. Developed a project for Punjab National</w:t>
      </w:r>
    </w:p>
    <w:p w14:paraId="4A224289" w14:textId="77777777" w:rsidR="00680309" w:rsidRPr="00CE7C97" w:rsidRDefault="00BA3FA7" w:rsidP="00CE7C97">
      <w:pPr>
        <w:spacing w:before="1"/>
        <w:ind w:left="147" w:right="55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Bank IIT, as </w:t>
      </w:r>
      <w:r w:rsidRPr="00CE7C97">
        <w:rPr>
          <w:rFonts w:asciiTheme="minorHAnsi" w:eastAsia="Arial" w:hAnsiTheme="minorHAnsi" w:cstheme="minorHAnsi"/>
          <w:sz w:val="22"/>
          <w:szCs w:val="22"/>
        </w:rPr>
        <w:t>part of M.C.A Course on Oracle IDS using Oracle 9i.</w:t>
      </w:r>
    </w:p>
    <w:p w14:paraId="1F5F6EA5" w14:textId="77777777" w:rsidR="00680309" w:rsidRPr="00CE7C97" w:rsidRDefault="00BA3FA7" w:rsidP="00CE7C97">
      <w:pPr>
        <w:spacing w:before="1"/>
        <w:ind w:left="203" w:right="20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- Worked on developing a web-site for Marc Solution, using ASP.net with C# language and SQL Server.</w:t>
      </w:r>
    </w:p>
    <w:p w14:paraId="10644E0C" w14:textId="77777777" w:rsidR="00103579" w:rsidRDefault="00BA3FA7" w:rsidP="00CE7C97">
      <w:pPr>
        <w:spacing w:before="1"/>
        <w:ind w:left="147" w:right="-33"/>
        <w:jc w:val="both"/>
        <w:rPr>
          <w:rFonts w:asciiTheme="minorHAnsi" w:eastAsia="Arial" w:hAnsiTheme="minorHAnsi" w:cstheme="minorHAnsi"/>
          <w:spacing w:val="12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Academic QualificationS.NoDegree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School/College/University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Year of Passing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Percentage/Division      </w:t>
      </w:r>
      <w:r w:rsidRPr="00CE7C9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</w:p>
    <w:p w14:paraId="36FDE942" w14:textId="77777777" w:rsidR="00103579" w:rsidRDefault="00BA3FA7" w:rsidP="00CE7C97">
      <w:pPr>
        <w:spacing w:before="1"/>
        <w:ind w:left="147" w:right="-3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M.C.A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U.P.Te University, Lucknow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2007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71%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2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B.C.A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B.R.Ambedkar University, </w:t>
      </w:r>
    </w:p>
    <w:p w14:paraId="4896635C" w14:textId="77777777" w:rsidR="00103579" w:rsidRDefault="00BA3FA7" w:rsidP="00CE7C97">
      <w:pPr>
        <w:spacing w:before="1"/>
        <w:ind w:left="147" w:right="-33"/>
        <w:jc w:val="both"/>
        <w:rPr>
          <w:rFonts w:asciiTheme="minorHAnsi" w:eastAsia="Arial" w:hAnsiTheme="minorHAnsi" w:cstheme="minorHAnsi"/>
          <w:spacing w:val="33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Agra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2004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77%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3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12th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Girls&amp;rsquo; High Sch Allahabad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2001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60%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4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10th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</w:p>
    <w:p w14:paraId="2B24607F" w14:textId="45EA4CF0" w:rsidR="00680309" w:rsidRPr="00CE7C97" w:rsidRDefault="00BA3FA7" w:rsidP="00CE7C97">
      <w:pPr>
        <w:spacing w:before="1"/>
        <w:ind w:left="147" w:right="-3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Girls&amp;rsquo; High School, Allahabad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1999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68%  </w:t>
      </w:r>
      <w:r w:rsidRPr="00CE7C9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Skills Profile</w:t>
      </w:r>
    </w:p>
    <w:p w14:paraId="2D96B697" w14:textId="77777777" w:rsidR="00680309" w:rsidRPr="00CE7C97" w:rsidRDefault="00680309" w:rsidP="00CE7C9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9E77927" w14:textId="77777777" w:rsidR="00680309" w:rsidRPr="00CE7C97" w:rsidRDefault="00BA3FA7" w:rsidP="00CE7C97">
      <w:pPr>
        <w:ind w:left="147" w:right="50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1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Programming Languages: .NET (ASP.NET, C#), C, C++, Java</w:t>
      </w:r>
    </w:p>
    <w:p w14:paraId="101F8CC9" w14:textId="77777777" w:rsidR="00680309" w:rsidRPr="00CE7C97" w:rsidRDefault="00BA3FA7" w:rsidP="00CE7C97">
      <w:pPr>
        <w:spacing w:before="1"/>
        <w:ind w:left="147" w:right="456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2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Web Development: HTML, JavaScript, VBScript, ASP.net and ASP.</w:t>
      </w:r>
    </w:p>
    <w:p w14:paraId="2568B6AA" w14:textId="77777777" w:rsidR="00680309" w:rsidRPr="00CE7C97" w:rsidRDefault="00BA3FA7" w:rsidP="00CE7C97">
      <w:pPr>
        <w:spacing w:before="1"/>
        <w:ind w:left="147" w:right="55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3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Operating Systems: Windows (98, 2000, NT, XP), UNIX.</w:t>
      </w:r>
    </w:p>
    <w:p w14:paraId="3D3461B6" w14:textId="77777777" w:rsidR="00680309" w:rsidRPr="00CE7C97" w:rsidRDefault="00BA3FA7" w:rsidP="00CE7C97">
      <w:pPr>
        <w:spacing w:before="1"/>
        <w:ind w:left="147" w:right="63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4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Graphic </w:t>
      </w:r>
      <w:r w:rsidRPr="00CE7C97">
        <w:rPr>
          <w:rFonts w:asciiTheme="minorHAnsi" w:eastAsia="Arial" w:hAnsiTheme="minorHAnsi" w:cstheme="minorHAnsi"/>
          <w:sz w:val="22"/>
          <w:szCs w:val="22"/>
        </w:rPr>
        <w:t>Packages: Macromedia Dreamweaver.</w:t>
      </w:r>
    </w:p>
    <w:p w14:paraId="1D9567AC" w14:textId="77777777" w:rsidR="00680309" w:rsidRPr="00CE7C97" w:rsidRDefault="00BA3FA7" w:rsidP="00CE7C97">
      <w:pPr>
        <w:spacing w:before="1"/>
        <w:ind w:left="147" w:right="41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5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Databases: Oracle - 7.3, 8i&amp; 9i, Microsoft SQL Server 2000, MS Access.</w:t>
      </w:r>
    </w:p>
    <w:p w14:paraId="07B70230" w14:textId="77777777" w:rsidR="00680309" w:rsidRPr="00CE7C97" w:rsidRDefault="00BA3FA7" w:rsidP="00CE7C97">
      <w:pPr>
        <w:spacing w:before="1"/>
        <w:ind w:left="147" w:right="36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6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Backup &amp; Restore Application: IBM Tivoli Storage Manager Express.Projects:</w:t>
      </w:r>
    </w:p>
    <w:p w14:paraId="0C474162" w14:textId="77777777" w:rsidR="00680309" w:rsidRPr="00CE7C97" w:rsidRDefault="00680309" w:rsidP="00CE7C9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8C4F71" w14:textId="4C6EA7E6" w:rsidR="00680309" w:rsidRPr="00103579" w:rsidRDefault="00BA3FA7" w:rsidP="00103579">
      <w:pPr>
        <w:ind w:left="147" w:right="62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position w:val="-1"/>
          <w:sz w:val="22"/>
          <w:szCs w:val="22"/>
        </w:rPr>
        <w:t>The details of the vario</w:t>
      </w:r>
      <w:r w:rsidRPr="00CE7C97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E7C97">
        <w:rPr>
          <w:rFonts w:asciiTheme="minorHAnsi" w:eastAsia="Arial" w:hAnsiTheme="minorHAnsi" w:cstheme="minorHAnsi"/>
          <w:position w:val="-1"/>
          <w:sz w:val="22"/>
          <w:szCs w:val="22"/>
        </w:rPr>
        <w:t>s projects in chronologic</w:t>
      </w:r>
      <w:r w:rsidRPr="00CE7C97">
        <w:rPr>
          <w:rFonts w:asciiTheme="minorHAnsi" w:eastAsia="Arial" w:hAnsiTheme="minorHAnsi" w:cstheme="minorHAnsi"/>
          <w:position w:val="-1"/>
          <w:sz w:val="22"/>
          <w:szCs w:val="22"/>
        </w:rPr>
        <w:t>al order: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2261"/>
        <w:gridCol w:w="6865"/>
      </w:tblGrid>
      <w:tr w:rsidR="00680309" w:rsidRPr="00CE7C97" w14:paraId="1A4C684B" w14:textId="77777777">
        <w:trPr>
          <w:trHeight w:hRule="exact" w:val="316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2D08243" w14:textId="77777777" w:rsidR="00680309" w:rsidRPr="00CE7C97" w:rsidRDefault="00BA3FA7" w:rsidP="00CE7C97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04220083" w14:textId="77777777" w:rsidR="00680309" w:rsidRPr="00CE7C97" w:rsidRDefault="00BA3FA7" w:rsidP="00103579">
            <w:pPr>
              <w:spacing w:before="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Project Title</w:t>
            </w:r>
          </w:p>
        </w:tc>
        <w:tc>
          <w:tcPr>
            <w:tcW w:w="6865" w:type="dxa"/>
            <w:tcBorders>
              <w:top w:val="nil"/>
              <w:left w:val="nil"/>
              <w:bottom w:val="nil"/>
              <w:right w:val="nil"/>
            </w:tcBorders>
          </w:tcPr>
          <w:p w14:paraId="277A4F99" w14:textId="77777777" w:rsidR="00680309" w:rsidRPr="00CE7C97" w:rsidRDefault="00BA3FA7" w:rsidP="00103579">
            <w:pPr>
              <w:spacing w:before="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: Online job search</w:t>
            </w:r>
          </w:p>
        </w:tc>
      </w:tr>
      <w:tr w:rsidR="00680309" w:rsidRPr="00CE7C97" w14:paraId="3D7A2BF6" w14:textId="77777777">
        <w:trPr>
          <w:trHeight w:hRule="exact" w:val="23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049B235" w14:textId="77777777" w:rsidR="00680309" w:rsidRPr="00CE7C97" w:rsidRDefault="00680309" w:rsidP="00CE7C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6464E22" w14:textId="77777777" w:rsidR="00680309" w:rsidRPr="00CE7C97" w:rsidRDefault="00BA3FA7" w:rsidP="0010357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Organization</w:t>
            </w:r>
          </w:p>
        </w:tc>
        <w:tc>
          <w:tcPr>
            <w:tcW w:w="6865" w:type="dxa"/>
            <w:tcBorders>
              <w:top w:val="nil"/>
              <w:left w:val="nil"/>
              <w:bottom w:val="nil"/>
              <w:right w:val="nil"/>
            </w:tcBorders>
          </w:tcPr>
          <w:p w14:paraId="72302EA4" w14:textId="77777777" w:rsidR="00680309" w:rsidRPr="00CE7C97" w:rsidRDefault="00BA3FA7" w:rsidP="0010357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: Marc Solution</w:t>
            </w:r>
          </w:p>
        </w:tc>
      </w:tr>
      <w:tr w:rsidR="00680309" w:rsidRPr="00CE7C97" w14:paraId="17177E53" w14:textId="77777777">
        <w:trPr>
          <w:trHeight w:hRule="exact" w:val="23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2F542E1" w14:textId="77777777" w:rsidR="00680309" w:rsidRPr="00CE7C97" w:rsidRDefault="00680309" w:rsidP="00CE7C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6613624A" w14:textId="77777777" w:rsidR="00680309" w:rsidRPr="00CE7C97" w:rsidRDefault="00BA3FA7" w:rsidP="0010357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Duration</w:t>
            </w:r>
          </w:p>
        </w:tc>
        <w:tc>
          <w:tcPr>
            <w:tcW w:w="6865" w:type="dxa"/>
            <w:tcBorders>
              <w:top w:val="nil"/>
              <w:left w:val="nil"/>
              <w:bottom w:val="nil"/>
              <w:right w:val="nil"/>
            </w:tcBorders>
          </w:tcPr>
          <w:p w14:paraId="10AEA5B3" w14:textId="77777777" w:rsidR="00680309" w:rsidRPr="00CE7C97" w:rsidRDefault="00BA3FA7" w:rsidP="0010357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: 6 months</w:t>
            </w:r>
          </w:p>
        </w:tc>
      </w:tr>
      <w:tr w:rsidR="00680309" w:rsidRPr="00CE7C97" w14:paraId="0F5E5499" w14:textId="77777777">
        <w:trPr>
          <w:trHeight w:hRule="exact" w:val="316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B55F5C3" w14:textId="77777777" w:rsidR="00680309" w:rsidRPr="00CE7C97" w:rsidRDefault="00680309" w:rsidP="00CE7C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BC24236" w14:textId="77777777" w:rsidR="00680309" w:rsidRPr="00CE7C97" w:rsidRDefault="00BA3FA7" w:rsidP="0010357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Tools used</w:t>
            </w:r>
          </w:p>
        </w:tc>
        <w:tc>
          <w:tcPr>
            <w:tcW w:w="6865" w:type="dxa"/>
            <w:tcBorders>
              <w:top w:val="nil"/>
              <w:left w:val="nil"/>
              <w:bottom w:val="nil"/>
              <w:right w:val="nil"/>
            </w:tcBorders>
          </w:tcPr>
          <w:p w14:paraId="5672DB92" w14:textId="77777777" w:rsidR="00680309" w:rsidRPr="00CE7C97" w:rsidRDefault="00BA3FA7" w:rsidP="0010357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7C97">
              <w:rPr>
                <w:rFonts w:asciiTheme="minorHAnsi" w:eastAsia="Arial" w:hAnsiTheme="minorHAnsi" w:cstheme="minorHAnsi"/>
                <w:sz w:val="22"/>
                <w:szCs w:val="22"/>
              </w:rPr>
              <w:t>: ASP.NET with C#, SQL Server2000 and Dreamweaver for designing.</w:t>
            </w:r>
          </w:p>
        </w:tc>
      </w:tr>
    </w:tbl>
    <w:p w14:paraId="30E01BEB" w14:textId="77777777" w:rsidR="00680309" w:rsidRPr="00CE7C97" w:rsidRDefault="00680309" w:rsidP="00CE7C9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4D041FE" w14:textId="2E478A01" w:rsidR="00680309" w:rsidRPr="00103579" w:rsidRDefault="00BA3FA7" w:rsidP="00103579">
      <w:pPr>
        <w:spacing w:before="34"/>
        <w:ind w:left="14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Project Description:</w:t>
      </w:r>
    </w:p>
    <w:p w14:paraId="14807429" w14:textId="77777777" w:rsidR="00680309" w:rsidRPr="00CE7C97" w:rsidRDefault="00BA3FA7" w:rsidP="00CE7C97">
      <w:pPr>
        <w:ind w:left="147" w:right="622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This project involved building up a Job Portal for </w:t>
      </w:r>
      <w:r w:rsidRPr="00CE7C97">
        <w:rPr>
          <w:rFonts w:asciiTheme="minorHAnsi" w:eastAsia="Arial" w:hAnsiTheme="minorHAnsi" w:cstheme="minorHAnsi"/>
          <w:sz w:val="22"/>
          <w:szCs w:val="22"/>
        </w:rPr>
        <w:t>Marc Solutions which catered to both applicants and recruiters. Involved in developing a Web based Application which would enable Job seekers get automated mail information about available Job openings with Recruiters based on their skill set.</w:t>
      </w:r>
    </w:p>
    <w:p w14:paraId="1EF4F5EE" w14:textId="77777777" w:rsidR="00680309" w:rsidRPr="00CE7C97" w:rsidRDefault="00BA3FA7" w:rsidP="00CE7C97">
      <w:pPr>
        <w:ind w:left="14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Responsibili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ty:   </w:t>
      </w:r>
      <w:r w:rsidRPr="00CE7C97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I worked on designing of database using SQL server and also involved in GUI development.</w:t>
      </w:r>
    </w:p>
    <w:p w14:paraId="368B654E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CBA43DE" w14:textId="77777777" w:rsidR="00680309" w:rsidRPr="00CE7C97" w:rsidRDefault="00BA3FA7" w:rsidP="00CE7C97">
      <w:pPr>
        <w:ind w:left="14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2.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Project Title                         </w:t>
      </w:r>
      <w:r w:rsidRPr="00CE7C9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Out-Station Claim Management</w:t>
      </w:r>
    </w:p>
    <w:p w14:paraId="30CA7005" w14:textId="77777777" w:rsidR="00680309" w:rsidRPr="00CE7C97" w:rsidRDefault="00BA3FA7" w:rsidP="00CE7C97">
      <w:pPr>
        <w:spacing w:before="1"/>
        <w:ind w:left="14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Organization                     </w:t>
      </w:r>
      <w:r w:rsidRPr="00CE7C97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: Punjab National Bank Institute of </w:t>
      </w:r>
      <w:r w:rsidRPr="00CE7C97">
        <w:rPr>
          <w:rFonts w:asciiTheme="minorHAnsi" w:eastAsia="Arial" w:hAnsiTheme="minorHAnsi" w:cstheme="minorHAnsi"/>
          <w:sz w:val="22"/>
          <w:szCs w:val="22"/>
        </w:rPr>
        <w:t>Information Technology</w:t>
      </w:r>
    </w:p>
    <w:p w14:paraId="61383785" w14:textId="77777777" w:rsidR="00680309" w:rsidRPr="00CE7C97" w:rsidRDefault="00BA3FA7" w:rsidP="00CE7C97">
      <w:pPr>
        <w:spacing w:before="1"/>
        <w:ind w:left="14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Duration                   </w:t>
      </w:r>
      <w:r w:rsidRPr="00CE7C9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6 months</w:t>
      </w:r>
    </w:p>
    <w:p w14:paraId="44B6E300" w14:textId="77777777" w:rsidR="00680309" w:rsidRPr="00CE7C97" w:rsidRDefault="00BA3FA7" w:rsidP="00CE7C97">
      <w:pPr>
        <w:spacing w:before="1"/>
        <w:ind w:left="147" w:right="7214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Tools used                   </w:t>
      </w:r>
      <w:r w:rsidRPr="00CE7C9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Oracle 9i, Oracle IDS Project Description:</w:t>
      </w:r>
    </w:p>
    <w:p w14:paraId="372F503E" w14:textId="77777777" w:rsidR="00680309" w:rsidRPr="00CE7C97" w:rsidRDefault="00BA3FA7" w:rsidP="00CE7C97">
      <w:pPr>
        <w:spacing w:before="6"/>
        <w:ind w:left="147" w:right="822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An application developed with Punjab National Bank IIT for receiving the claim details of employee and gives their tota</w:t>
      </w:r>
      <w:r w:rsidRPr="00CE7C97">
        <w:rPr>
          <w:rFonts w:asciiTheme="minorHAnsi" w:eastAsia="Arial" w:hAnsiTheme="minorHAnsi" w:cstheme="minorHAnsi"/>
          <w:sz w:val="22"/>
          <w:szCs w:val="22"/>
        </w:rPr>
        <w:t>l claim. Generate monthly reports for the management.</w:t>
      </w:r>
    </w:p>
    <w:p w14:paraId="2D261AD0" w14:textId="77777777" w:rsidR="00680309" w:rsidRPr="00CE7C97" w:rsidRDefault="00BA3FA7" w:rsidP="00CE7C97">
      <w:pPr>
        <w:ind w:left="14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Responsibility: I was involved in Database and dataflow designing and Application Development.</w:t>
      </w:r>
    </w:p>
    <w:p w14:paraId="29DF718F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C14462D" w14:textId="77777777" w:rsidR="00680309" w:rsidRPr="00CE7C97" w:rsidRDefault="00BA3FA7" w:rsidP="00CE7C97">
      <w:pPr>
        <w:ind w:left="14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3.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Project Title                         </w:t>
      </w:r>
      <w:r w:rsidRPr="00CE7C9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Mobile Phones Services tracking System</w:t>
      </w:r>
    </w:p>
    <w:p w14:paraId="30D51446" w14:textId="77777777" w:rsidR="00680309" w:rsidRPr="00CE7C97" w:rsidRDefault="00BA3FA7" w:rsidP="00CE7C97">
      <w:pPr>
        <w:spacing w:before="1"/>
        <w:ind w:left="147"/>
        <w:rPr>
          <w:rFonts w:asciiTheme="minorHAnsi" w:eastAsia="Arial" w:hAnsiTheme="minorHAnsi" w:cstheme="minorHAnsi"/>
          <w:sz w:val="22"/>
          <w:szCs w:val="22"/>
        </w:rPr>
        <w:sectPr w:rsidR="00680309" w:rsidRPr="00CE7C97">
          <w:headerReference w:type="default" r:id="rId8"/>
          <w:footerReference w:type="default" r:id="rId9"/>
          <w:pgSz w:w="11920" w:h="16840"/>
          <w:pgMar w:top="260" w:right="0" w:bottom="280" w:left="420" w:header="68" w:footer="390" w:gutter="0"/>
          <w:cols w:space="720"/>
        </w:sect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Organization                     </w:t>
      </w:r>
      <w:r w:rsidRPr="00CE7C97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Reliance Infocomm, Lucknow</w:t>
      </w:r>
    </w:p>
    <w:p w14:paraId="797798DE" w14:textId="77777777" w:rsidR="00680309" w:rsidRPr="00CE7C97" w:rsidRDefault="00BA3FA7" w:rsidP="00CE7C97">
      <w:pPr>
        <w:rPr>
          <w:rFonts w:asciiTheme="minorHAnsi" w:hAnsiTheme="minorHAnsi" w:cstheme="minorHAnsi"/>
          <w:sz w:val="22"/>
          <w:szCs w:val="22"/>
        </w:rPr>
      </w:pPr>
      <w:r w:rsidRPr="00CE7C97">
        <w:rPr>
          <w:rFonts w:asciiTheme="minorHAnsi" w:hAnsiTheme="minorHAnsi" w:cstheme="minorHAnsi"/>
          <w:sz w:val="22"/>
          <w:szCs w:val="22"/>
        </w:rPr>
        <w:lastRenderedPageBreak/>
        <w:pict w14:anchorId="7D9864AD">
          <v:group id="_x0000_s1028" style="position:absolute;margin-left:10pt;margin-top:23.9pt;width:568pt;height:0;z-index:-251657216;mso-position-horizontal-relative:page;mso-position-vertical-relative:page" coordorigin="200,478" coordsize="11360,0">
            <v:shape id="_x0000_s1029" style="position:absolute;left:200;top:478;width:11360;height:0" coordorigin="200,478" coordsize="11360,0" path="m200,478r11360,e" filled="f" strokeweight="1pt">
              <v:path arrowok="t"/>
            </v:shape>
            <w10:wrap anchorx="page" anchory="page"/>
          </v:group>
        </w:pict>
      </w:r>
      <w:r w:rsidRPr="00CE7C97">
        <w:rPr>
          <w:rFonts w:asciiTheme="minorHAnsi" w:hAnsiTheme="minorHAnsi" w:cstheme="minorHAnsi"/>
          <w:sz w:val="22"/>
          <w:szCs w:val="22"/>
        </w:rPr>
        <w:pict w14:anchorId="5A5B4672">
          <v:group id="_x0000_s1026" style="position:absolute;margin-left:10pt;margin-top:801.9pt;width:568pt;height:0;z-index:-251658240;mso-position-horizontal-relative:page;mso-position-vertical-relative:page" coordorigin="200,16038" coordsize="11360,0">
            <v:shape id="_x0000_s1027" style="position:absolute;left:200;top:16038;width:11360;height:0" coordorigin="200,16038" coordsize="11360,0" path="m200,16038r11360,e" filled="f" strokeweight="1pt">
              <v:path arrowok="t"/>
            </v:shape>
            <w10:wrap anchorx="page" anchory="page"/>
          </v:group>
        </w:pict>
      </w:r>
    </w:p>
    <w:p w14:paraId="7C307BE0" w14:textId="77777777" w:rsidR="00680309" w:rsidRPr="00CE7C97" w:rsidRDefault="00680309" w:rsidP="00CE7C97">
      <w:pPr>
        <w:rPr>
          <w:rFonts w:asciiTheme="minorHAnsi" w:hAnsiTheme="minorHAnsi" w:cstheme="minorHAnsi"/>
          <w:sz w:val="22"/>
          <w:szCs w:val="22"/>
        </w:rPr>
      </w:pPr>
    </w:p>
    <w:p w14:paraId="6B0D2AB2" w14:textId="77777777" w:rsidR="00680309" w:rsidRPr="00CE7C97" w:rsidRDefault="00680309" w:rsidP="00CE7C9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32BE546" w14:textId="77777777" w:rsidR="00680309" w:rsidRPr="00CE7C97" w:rsidRDefault="00BA3FA7" w:rsidP="00CE7C97">
      <w:pPr>
        <w:spacing w:before="34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Duration                   </w:t>
      </w:r>
      <w:r w:rsidRPr="00CE7C9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2 months</w:t>
      </w:r>
    </w:p>
    <w:p w14:paraId="76079CF2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Tools used                   </w:t>
      </w:r>
      <w:r w:rsidRPr="00CE7C9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Visual Basic 6.0, MSAcces</w:t>
      </w:r>
    </w:p>
    <w:p w14:paraId="1D1CED1F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9C185D1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Project Description:</w:t>
      </w:r>
    </w:p>
    <w:p w14:paraId="10378EAD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E693E1E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An application developed for multitech services.</w:t>
      </w:r>
    </w:p>
    <w:p w14:paraId="6680D25F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Responsibility: I was involved in Structural Analysis and also worked as GUI Developer,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 Application Developer and</w:t>
      </w:r>
    </w:p>
    <w:p w14:paraId="77137FAB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Database Designer.</w:t>
      </w:r>
    </w:p>
    <w:p w14:paraId="4215B84F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64C8BD6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4.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Project Title                         </w:t>
      </w:r>
      <w:r w:rsidRPr="00CE7C9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Inventory Management of Prepaid Mobile</w:t>
      </w:r>
    </w:p>
    <w:p w14:paraId="519D621D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Duration                   </w:t>
      </w:r>
      <w:r w:rsidRPr="00CE7C9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4 months</w:t>
      </w:r>
    </w:p>
    <w:p w14:paraId="1DC9D66B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Tools used                   </w:t>
      </w:r>
      <w:r w:rsidRPr="00CE7C9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Visual Basic 6.0, MSAcces</w:t>
      </w:r>
    </w:p>
    <w:p w14:paraId="63337F37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9A45199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Project </w:t>
      </w:r>
      <w:r w:rsidRPr="00CE7C97">
        <w:rPr>
          <w:rFonts w:asciiTheme="minorHAnsi" w:eastAsia="Arial" w:hAnsiTheme="minorHAnsi" w:cstheme="minorHAnsi"/>
          <w:sz w:val="22"/>
          <w:szCs w:val="22"/>
        </w:rPr>
        <w:t>Description:</w:t>
      </w:r>
    </w:p>
    <w:p w14:paraId="3FDB34A5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77F8484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A scalable employment portal with ease of use and many flexible operations.</w:t>
      </w:r>
    </w:p>
    <w:p w14:paraId="520BAF58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The Team consisted of 6 members and the project was developed as part of MCA curriculum.</w:t>
      </w:r>
    </w:p>
    <w:p w14:paraId="25529252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Responsibility: My responsibilities included working as Designing, GUI Develo</w:t>
      </w:r>
      <w:r w:rsidRPr="00CE7C97">
        <w:rPr>
          <w:rFonts w:asciiTheme="minorHAnsi" w:eastAsia="Arial" w:hAnsiTheme="minorHAnsi" w:cstheme="minorHAnsi"/>
          <w:sz w:val="22"/>
          <w:szCs w:val="22"/>
        </w:rPr>
        <w:t>per and Application Developer.</w:t>
      </w:r>
    </w:p>
    <w:p w14:paraId="6BC414F9" w14:textId="77777777" w:rsidR="00680309" w:rsidRPr="00CE7C97" w:rsidRDefault="00680309" w:rsidP="00CE7C97">
      <w:pPr>
        <w:rPr>
          <w:rFonts w:asciiTheme="minorHAnsi" w:hAnsiTheme="minorHAnsi" w:cstheme="minorHAnsi"/>
          <w:sz w:val="22"/>
          <w:szCs w:val="22"/>
        </w:rPr>
      </w:pPr>
    </w:p>
    <w:p w14:paraId="5C6595B5" w14:textId="77777777" w:rsidR="00680309" w:rsidRPr="00CE7C97" w:rsidRDefault="00680309" w:rsidP="00CE7C9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02D2755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5.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Project Title                         </w:t>
      </w:r>
      <w:r w:rsidRPr="00CE7C9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B.C.A Project - HR Requisition Management</w:t>
      </w:r>
    </w:p>
    <w:p w14:paraId="1F4AB4E8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Organization                     </w:t>
      </w:r>
      <w:r w:rsidRPr="00CE7C97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Reliance Infocomm, Lucknow</w:t>
      </w:r>
    </w:p>
    <w:p w14:paraId="100AF7A2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Duration                   </w:t>
      </w:r>
      <w:r w:rsidRPr="00CE7C9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6 months</w:t>
      </w:r>
    </w:p>
    <w:p w14:paraId="0FCAC30B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Tools used               </w:t>
      </w:r>
      <w:r w:rsidRPr="00CE7C97">
        <w:rPr>
          <w:rFonts w:asciiTheme="minorHAnsi" w:eastAsia="Arial" w:hAnsiTheme="minorHAnsi" w:cstheme="minorHAnsi"/>
          <w:sz w:val="22"/>
          <w:szCs w:val="22"/>
        </w:rPr>
        <w:t xml:space="preserve">    </w:t>
      </w:r>
      <w:r w:rsidRPr="00CE7C9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: Visual Basic 6.0 , MSAcces</w:t>
      </w:r>
    </w:p>
    <w:p w14:paraId="70A93185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5DDA1D2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Project Description:</w:t>
      </w:r>
    </w:p>
    <w:p w14:paraId="4295BB59" w14:textId="77777777" w:rsidR="00680309" w:rsidRPr="00CE7C97" w:rsidRDefault="00680309" w:rsidP="00CE7C9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54118CE" w14:textId="77777777" w:rsidR="00680309" w:rsidRPr="00CE7C97" w:rsidRDefault="00BA3FA7" w:rsidP="00CE7C97">
      <w:pPr>
        <w:ind w:left="107" w:right="2682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A data processing application to receive the request of employee and to manage them. VB 6.0 was used as a front-end and Microsoft Access as database.</w:t>
      </w:r>
    </w:p>
    <w:p w14:paraId="2D6157A6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Responsibility: My </w:t>
      </w:r>
      <w:r w:rsidRPr="00CE7C97">
        <w:rPr>
          <w:rFonts w:asciiTheme="minorHAnsi" w:eastAsia="Arial" w:hAnsiTheme="minorHAnsi" w:cstheme="minorHAnsi"/>
          <w:sz w:val="22"/>
          <w:szCs w:val="22"/>
        </w:rPr>
        <w:t>responsibilities included working as GUI Developer and Application Developer.Extra Curricular</w:t>
      </w:r>
    </w:p>
    <w:p w14:paraId="0A6C59B8" w14:textId="77777777" w:rsidR="00680309" w:rsidRPr="00CE7C97" w:rsidRDefault="00BA3FA7" w:rsidP="00CE7C9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Activities:</w:t>
      </w:r>
    </w:p>
    <w:p w14:paraId="79BA9639" w14:textId="77777777" w:rsidR="00680309" w:rsidRPr="00CE7C97" w:rsidRDefault="00BA3FA7" w:rsidP="00CE7C97">
      <w:pPr>
        <w:spacing w:before="1"/>
        <w:ind w:left="163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- Seminars delivered on DNA Computing, Data Warehousing in IT Scenario and Communication skills.</w:t>
      </w:r>
    </w:p>
    <w:p w14:paraId="0621F342" w14:textId="77777777" w:rsidR="00680309" w:rsidRPr="00CE7C97" w:rsidRDefault="00BA3FA7" w:rsidP="00CE7C97">
      <w:pPr>
        <w:spacing w:before="1"/>
        <w:ind w:left="163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- Participated in several State level </w:t>
      </w:r>
      <w:r w:rsidRPr="00CE7C97">
        <w:rPr>
          <w:rFonts w:asciiTheme="minorHAnsi" w:eastAsia="Arial" w:hAnsiTheme="minorHAnsi" w:cstheme="minorHAnsi"/>
          <w:sz w:val="22"/>
          <w:szCs w:val="22"/>
        </w:rPr>
        <w:t>Basketball matches.</w:t>
      </w:r>
    </w:p>
    <w:p w14:paraId="5F7DE9D7" w14:textId="77777777" w:rsidR="00680309" w:rsidRPr="00CE7C97" w:rsidRDefault="00BA3FA7" w:rsidP="00CE7C97">
      <w:pPr>
        <w:spacing w:before="1"/>
        <w:ind w:left="163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- Held the position of Vice Captain in my school/college.</w:t>
      </w:r>
    </w:p>
    <w:p w14:paraId="7C80C627" w14:textId="77777777" w:rsidR="00680309" w:rsidRPr="00CE7C97" w:rsidRDefault="00BA3FA7" w:rsidP="00CE7C97">
      <w:pPr>
        <w:spacing w:before="1"/>
        <w:ind w:left="163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- Participated in college and school level debate and essay competition and received applauds.</w:t>
      </w:r>
    </w:p>
    <w:p w14:paraId="733EB954" w14:textId="77777777" w:rsidR="00680309" w:rsidRPr="00CE7C97" w:rsidRDefault="00BA3FA7" w:rsidP="00CE7C97">
      <w:pPr>
        <w:spacing w:before="1"/>
        <w:ind w:left="163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- Captain of school basketball team.</w:t>
      </w:r>
    </w:p>
    <w:p w14:paraId="4858D2C3" w14:textId="77777777" w:rsidR="00680309" w:rsidRPr="00CE7C97" w:rsidRDefault="00BA3FA7" w:rsidP="00CE7C97">
      <w:pPr>
        <w:spacing w:before="1"/>
        <w:ind w:left="107" w:right="2271" w:firstLine="56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>- Event organizer in all school and college an</w:t>
      </w:r>
      <w:r w:rsidRPr="00CE7C97">
        <w:rPr>
          <w:rFonts w:asciiTheme="minorHAnsi" w:eastAsia="Arial" w:hAnsiTheme="minorHAnsi" w:cstheme="minorHAnsi"/>
          <w:sz w:val="22"/>
          <w:szCs w:val="22"/>
        </w:rPr>
        <w:t>nual day functions and other technical events. Personal Summary:</w:t>
      </w:r>
    </w:p>
    <w:p w14:paraId="129A5770" w14:textId="77777777" w:rsidR="00680309" w:rsidRPr="00CE7C97" w:rsidRDefault="00680309" w:rsidP="00CE7C97">
      <w:pPr>
        <w:rPr>
          <w:rFonts w:asciiTheme="minorHAnsi" w:hAnsiTheme="minorHAnsi" w:cstheme="minorHAnsi"/>
          <w:sz w:val="22"/>
          <w:szCs w:val="22"/>
        </w:rPr>
      </w:pPr>
    </w:p>
    <w:p w14:paraId="461919EF" w14:textId="77777777" w:rsidR="00680309" w:rsidRPr="00CE7C97" w:rsidRDefault="00680309" w:rsidP="00CE7C9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04D325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Date of Birth: 26/04/1983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Languages Known: Hindi, and EnglishReferences:</w:t>
      </w:r>
    </w:p>
    <w:p w14:paraId="70250CCD" w14:textId="77777777" w:rsidR="00680309" w:rsidRPr="00CE7C97" w:rsidRDefault="00680309" w:rsidP="00CE7C97">
      <w:pPr>
        <w:rPr>
          <w:rFonts w:asciiTheme="minorHAnsi" w:hAnsiTheme="minorHAnsi" w:cstheme="minorHAnsi"/>
          <w:sz w:val="22"/>
          <w:szCs w:val="22"/>
        </w:rPr>
      </w:pPr>
    </w:p>
    <w:p w14:paraId="586916EC" w14:textId="77777777" w:rsidR="00680309" w:rsidRPr="00CE7C97" w:rsidRDefault="00680309" w:rsidP="00CE7C9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2A13EB7" w14:textId="77777777" w:rsidR="00680309" w:rsidRPr="00CE7C97" w:rsidRDefault="00BA3FA7" w:rsidP="00CE7C97">
      <w:pPr>
        <w:ind w:left="107" w:right="3461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1.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Mr. Praneeth Meduko, Associate Technology L1, Sapient Bangalore.</w:t>
      </w:r>
      <w:hyperlink r:id="rId10">
        <w:r w:rsidRPr="00CE7C97">
          <w:rPr>
            <w:rFonts w:asciiTheme="minorHAnsi" w:eastAsia="Arial" w:hAnsiTheme="minorHAnsi" w:cstheme="minorHAnsi"/>
            <w:sz w:val="22"/>
            <w:szCs w:val="22"/>
          </w:rPr>
          <w:t xml:space="preserve"> pmedukon@sapient.com).</w:t>
        </w:r>
      </w:hyperlink>
    </w:p>
    <w:p w14:paraId="0EEFCA4D" w14:textId="77777777" w:rsidR="00680309" w:rsidRPr="00CE7C97" w:rsidRDefault="00BA3FA7" w:rsidP="00CE7C9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CE7C97">
        <w:rPr>
          <w:rFonts w:asciiTheme="minorHAnsi" w:eastAsia="Arial" w:hAnsiTheme="minorHAnsi" w:cstheme="minorHAnsi"/>
          <w:sz w:val="22"/>
          <w:szCs w:val="22"/>
        </w:rPr>
        <w:t xml:space="preserve">2.          </w:t>
      </w:r>
      <w:r w:rsidRPr="00CE7C97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E7C97">
        <w:rPr>
          <w:rFonts w:asciiTheme="minorHAnsi" w:eastAsia="Arial" w:hAnsiTheme="minorHAnsi" w:cstheme="minorHAnsi"/>
          <w:sz w:val="22"/>
          <w:szCs w:val="22"/>
        </w:rPr>
        <w:t>Mr. Abhinav Shahini, ERP-SAP Consultant, Phase V,TCS Gurgaon</w:t>
      </w:r>
    </w:p>
    <w:p w14:paraId="20309AF4" w14:textId="77777777" w:rsidR="00680309" w:rsidRPr="00CE7C97" w:rsidRDefault="00BA3FA7" w:rsidP="00CE7C97">
      <w:pPr>
        <w:spacing w:before="1"/>
        <w:ind w:left="163"/>
        <w:rPr>
          <w:rFonts w:asciiTheme="minorHAnsi" w:eastAsia="Arial" w:hAnsiTheme="minorHAnsi" w:cstheme="minorHAnsi"/>
          <w:sz w:val="22"/>
          <w:szCs w:val="22"/>
        </w:rPr>
      </w:pPr>
      <w:hyperlink r:id="rId11">
        <w:r w:rsidRPr="00CE7C97">
          <w:rPr>
            <w:rFonts w:asciiTheme="minorHAnsi" w:eastAsia="Arial" w:hAnsiTheme="minorHAnsi" w:cstheme="minorHAnsi"/>
            <w:sz w:val="22"/>
            <w:szCs w:val="22"/>
          </w:rPr>
          <w:t>(Email:a.shahini@tcs.com)</w:t>
        </w:r>
      </w:hyperlink>
    </w:p>
    <w:sectPr w:rsidR="00680309" w:rsidRPr="00CE7C97">
      <w:pgSz w:w="11920" w:h="16840"/>
      <w:pgMar w:top="260" w:right="940" w:bottom="280" w:left="460" w:header="68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6DF62" w14:textId="77777777" w:rsidR="00BA3FA7" w:rsidRDefault="00BA3FA7">
      <w:r>
        <w:separator/>
      </w:r>
    </w:p>
  </w:endnote>
  <w:endnote w:type="continuationSeparator" w:id="0">
    <w:p w14:paraId="5729AC4C" w14:textId="77777777" w:rsidR="00BA3FA7" w:rsidRDefault="00BA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AD1C1" w14:textId="77777777" w:rsidR="00680309" w:rsidRDefault="00BA3FA7">
    <w:pPr>
      <w:spacing w:line="200" w:lineRule="exact"/>
    </w:pPr>
    <w:r>
      <w:pict w14:anchorId="08B14F0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pt;margin-top:802.05pt;width:61.35pt;height:8pt;z-index:-251659264;mso-position-horizontal-relative:page;mso-position-vertical-relative:page" filled="f" stroked="f">
          <v:textbox style="mso-next-textbox:#_x0000_s2051" inset="0,0,0,0">
            <w:txbxContent>
              <w:p w14:paraId="4DD85A1F" w14:textId="77777777" w:rsidR="00680309" w:rsidRDefault="00BA3FA7">
                <w:pPr>
                  <w:spacing w:before="4"/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hyperlink r:id="rId1">
                  <w:r>
                    <w:rPr>
                      <w:rFonts w:ascii="Arial" w:eastAsia="Arial" w:hAnsi="Arial" w:cs="Arial"/>
                      <w:sz w:val="12"/>
                      <w:szCs w:val="12"/>
                    </w:rPr>
                    <w:t>http://careerdrive.co.in</w:t>
                  </w:r>
                </w:hyperlink>
              </w:p>
            </w:txbxContent>
          </v:textbox>
          <w10:wrap anchorx="page" anchory="page"/>
        </v:shape>
      </w:pict>
    </w:r>
    <w:r>
      <w:pict w14:anchorId="15326ACF">
        <v:shape id="_x0000_s2050" type="#_x0000_t202" style="position:absolute;margin-left:249pt;margin-top:802.05pt;width:56.35pt;height:8pt;z-index:-251658240;mso-position-horizontal-relative:page;mso-position-vertical-relative:page" filled="f" stroked="f">
          <v:textbox style="mso-next-textbox:#_x0000_s2050" inset="0,0,0,0">
            <w:txbxContent>
              <w:p w14:paraId="0C08FC6B" w14:textId="77777777" w:rsidR="00680309" w:rsidRDefault="00BA3FA7">
                <w:pPr>
                  <w:spacing w:before="4"/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Powered by Joomla!</w:t>
                </w:r>
              </w:p>
            </w:txbxContent>
          </v:textbox>
          <w10:wrap anchorx="page" anchory="page"/>
        </v:shape>
      </w:pict>
    </w:r>
    <w:r>
      <w:pict w14:anchorId="4A384CCF">
        <v:shape id="_x0000_s2049" type="#_x0000_t202" style="position:absolute;margin-left:449pt;margin-top:802.05pt;width:95.05pt;height:8pt;z-index:-251657216;mso-position-horizontal-relative:page;mso-position-vertical-relative:page" filled="f" stroked="f">
          <v:textbox style="mso-next-textbox:#_x0000_s2049" inset="0,0,0,0">
            <w:txbxContent>
              <w:p w14:paraId="519ABD03" w14:textId="77777777" w:rsidR="00680309" w:rsidRDefault="00BA3FA7">
                <w:pPr>
                  <w:spacing w:before="4"/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Generated: 4 January, 2011, 08:09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1F517" w14:textId="77777777" w:rsidR="00BA3FA7" w:rsidRDefault="00BA3FA7">
      <w:r>
        <w:separator/>
      </w:r>
    </w:p>
  </w:footnote>
  <w:footnote w:type="continuationSeparator" w:id="0">
    <w:p w14:paraId="7DCCBAC1" w14:textId="77777777" w:rsidR="00BA3FA7" w:rsidRDefault="00BA3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D2A2" w14:textId="77777777" w:rsidR="00680309" w:rsidRDefault="00BA3FA7">
    <w:pPr>
      <w:spacing w:line="200" w:lineRule="exact"/>
    </w:pPr>
    <w:r>
      <w:pict w14:anchorId="5A83ADD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49pt;margin-top:14.05pt;width:50.7pt;height:8pt;z-index:-251660288;mso-position-horizontal-relative:page;mso-position-vertical-relative:page" filled="f" stroked="f">
          <v:textbox style="mso-next-textbox:#_x0000_s2052" inset="0,0,0,0">
            <w:txbxContent>
              <w:p w14:paraId="6CE77138" w14:textId="77777777" w:rsidR="00680309" w:rsidRDefault="00BA3FA7">
                <w:pPr>
                  <w:spacing w:before="4"/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Career Drive India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0D4112"/>
    <w:multiLevelType w:val="multilevel"/>
    <w:tmpl w:val="40E87E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309"/>
    <w:rsid w:val="00103579"/>
    <w:rsid w:val="00680309"/>
    <w:rsid w:val="00BA3FA7"/>
    <w:rsid w:val="00CE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593D8E1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enaka254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mail:a.shahini@tcs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medukon@sapient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areerdrive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2021-06-19T11:11:00Z</dcterms:created>
  <dcterms:modified xsi:type="dcterms:W3CDTF">2021-06-19T11:29:00Z</dcterms:modified>
</cp:coreProperties>
</file>